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919CC" w14:textId="77777777" w:rsidR="00D22F77" w:rsidRPr="00906EE0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6F7A3FCF" w:rsidR="00A17AD6" w:rsidRPr="00851E63" w:rsidRDefault="00792F74" w:rsidP="002D457C">
      <w:pPr>
        <w:spacing w:before="120"/>
        <w:jc w:val="right"/>
        <w:rPr>
          <w:rFonts w:cs="Times New Roman"/>
          <w:bCs/>
          <w:sz w:val="20"/>
          <w:szCs w:val="20"/>
        </w:rPr>
      </w:pPr>
      <w:r w:rsidRPr="00851E63">
        <w:rPr>
          <w:rFonts w:cs="Times New Roman"/>
          <w:bCs/>
          <w:sz w:val="20"/>
          <w:szCs w:val="20"/>
        </w:rPr>
        <w:t xml:space="preserve">ZAŁĄCZNIK nr </w:t>
      </w:r>
      <w:r w:rsidR="00330CB9">
        <w:rPr>
          <w:rFonts w:cs="Times New Roman"/>
          <w:bCs/>
          <w:sz w:val="20"/>
          <w:szCs w:val="20"/>
        </w:rPr>
        <w:t>5</w:t>
      </w:r>
      <w:r w:rsidR="00AB75A3" w:rsidRPr="00851E63">
        <w:rPr>
          <w:rFonts w:cs="Times New Roman"/>
          <w:bCs/>
          <w:sz w:val="20"/>
          <w:szCs w:val="20"/>
        </w:rPr>
        <w:t xml:space="preserve"> do Zapytania ofertowego nr</w:t>
      </w:r>
      <w:r w:rsidR="004E7A7C" w:rsidRPr="00851E63">
        <w:rPr>
          <w:rFonts w:cs="Times New Roman"/>
          <w:bCs/>
          <w:sz w:val="20"/>
          <w:szCs w:val="20"/>
        </w:rPr>
        <w:t xml:space="preserve"> </w:t>
      </w:r>
      <w:r w:rsidR="00416663">
        <w:rPr>
          <w:rFonts w:cs="Times New Roman"/>
          <w:bCs/>
          <w:sz w:val="20"/>
          <w:szCs w:val="20"/>
        </w:rPr>
        <w:t>4</w:t>
      </w:r>
      <w:r w:rsidR="00851E63" w:rsidRPr="00E0667B">
        <w:rPr>
          <w:rFonts w:cs="Times New Roman"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sz w:val="20"/>
          <w:szCs w:val="20"/>
        </w:rPr>
        <w:t>/</w:t>
      </w:r>
      <w:r w:rsidR="00330CB9" w:rsidRPr="00E0667B">
        <w:rPr>
          <w:rFonts w:cs="Times New Roman"/>
          <w:sz w:val="20"/>
          <w:szCs w:val="20"/>
        </w:rPr>
        <w:t>PF</w:t>
      </w:r>
      <w:r w:rsidR="00851E63" w:rsidRPr="00E0667B">
        <w:rPr>
          <w:rFonts w:cs="Times New Roman"/>
          <w:sz w:val="20"/>
          <w:szCs w:val="20"/>
        </w:rPr>
        <w:t>/202</w:t>
      </w:r>
      <w:r w:rsidR="00330CB9" w:rsidRPr="00E0667B">
        <w:rPr>
          <w:rFonts w:cs="Times New Roman"/>
          <w:sz w:val="20"/>
          <w:szCs w:val="20"/>
        </w:rPr>
        <w:t>6</w:t>
      </w:r>
    </w:p>
    <w:p w14:paraId="264919CE" w14:textId="77777777" w:rsidR="002D457C" w:rsidRPr="00906EE0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906EE0">
        <w:rPr>
          <w:rFonts w:ascii="Times New Roman" w:hAnsi="Times New Roman" w:cs="Times New Roman"/>
          <w:sz w:val="20"/>
          <w:szCs w:val="20"/>
        </w:rPr>
        <w:tab/>
      </w:r>
      <w:r w:rsidRPr="00906EE0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30AC865F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Miejscowość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Data</w:t>
      </w:r>
    </w:p>
    <w:p w14:paraId="264919D4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58312624" w:rsidR="00D07D3E" w:rsidRPr="00EE5727" w:rsidRDefault="00EE5727" w:rsidP="002D457C">
      <w:pPr>
        <w:pStyle w:val="Akapitzlist"/>
        <w:spacing w:before="120"/>
        <w:ind w:left="0" w:firstLine="15"/>
        <w:jc w:val="center"/>
        <w:rPr>
          <w:rFonts w:cs="Times New Roman"/>
          <w:b/>
          <w:iCs/>
          <w:sz w:val="20"/>
          <w:szCs w:val="20"/>
        </w:rPr>
      </w:pPr>
      <w:r w:rsidRPr="00EE5727">
        <w:rPr>
          <w:rFonts w:cs="Times New Roman"/>
          <w:b/>
          <w:iCs/>
          <w:sz w:val="20"/>
          <w:szCs w:val="20"/>
        </w:rPr>
        <w:t>Oświadczenie Wykonawcy o spełnieniu kryterium społecznego</w:t>
      </w:r>
    </w:p>
    <w:p w14:paraId="0F543477" w14:textId="4C172093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Nawiązując do Zapytania Ofertowego   nr </w:t>
      </w:r>
      <w:r w:rsidR="00416663">
        <w:rPr>
          <w:rFonts w:cs="Times New Roman"/>
          <w:bCs/>
          <w:sz w:val="20"/>
          <w:szCs w:val="20"/>
        </w:rPr>
        <w:t>4</w:t>
      </w:r>
      <w:bookmarkStart w:id="0" w:name="_GoBack"/>
      <w:bookmarkEnd w:id="0"/>
      <w:r w:rsidR="00330CB9" w:rsidRPr="00E0667B">
        <w:rPr>
          <w:rFonts w:cs="Times New Roman"/>
          <w:bCs/>
          <w:sz w:val="20"/>
          <w:szCs w:val="20"/>
        </w:rPr>
        <w:t>/</w:t>
      </w:r>
      <w:proofErr w:type="spellStart"/>
      <w:r w:rsidR="00330CB9" w:rsidRPr="00E0667B">
        <w:rPr>
          <w:rFonts w:cs="Times New Roman"/>
          <w:bCs/>
          <w:sz w:val="20"/>
          <w:szCs w:val="20"/>
        </w:rPr>
        <w:t>PnR</w:t>
      </w:r>
      <w:proofErr w:type="spellEnd"/>
      <w:r w:rsidR="00330CB9" w:rsidRPr="00E0667B">
        <w:rPr>
          <w:rFonts w:cs="Times New Roman"/>
          <w:bCs/>
          <w:sz w:val="20"/>
          <w:szCs w:val="20"/>
        </w:rPr>
        <w:t>/PF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w imieniu Wykonawcy oświadczam/my, iż</w:t>
      </w:r>
      <w:r w:rsidR="002A5862">
        <w:rPr>
          <w:rFonts w:cs="Times New Roman"/>
          <w:bCs/>
          <w:sz w:val="20"/>
          <w:szCs w:val="20"/>
        </w:rPr>
        <w:t xml:space="preserve"> (zaznaczyć właściwe)</w:t>
      </w:r>
      <w:r w:rsidRPr="00906EE0">
        <w:rPr>
          <w:rFonts w:cs="Times New Roman"/>
          <w:bCs/>
          <w:sz w:val="20"/>
          <w:szCs w:val="20"/>
        </w:rPr>
        <w:t xml:space="preserve">: </w:t>
      </w:r>
    </w:p>
    <w:p w14:paraId="486C46C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2C6D776C" w14:textId="6987875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zobowiązuje się do realizacji zamówienia z zaangażowaniem osoby z niepełnosprawnością w rozumieniu ustawy z dnia 27 sierpnia 1997 r. o rehabilitacji zawodowej i społecznej oraz zatrudnianiu osób niepełnosprawnych (Dz.U. z 2024 r. poz. 44 ze zm.) – potwierdzoną aktualnym orzeczeniem o stopniu niepełnosprawności wydanym przez właściwy zespół do spraw orzekania o niepełnosprawności, o którym mowa w art. 6 ww. Ustawy, lub aktualnym orzeczeniem lekarza orzecznika ZUS, o którym mowa w art. 5 ww. Ustawy  lub innym odpowiednim dokumentem wydanym przez właściwą instytucję/organ państwa trzeciego.</w:t>
      </w:r>
    </w:p>
    <w:p w14:paraId="412FAE57" w14:textId="77777777" w:rsidR="002A004C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ab/>
      </w:r>
    </w:p>
    <w:p w14:paraId="76ACE31E" w14:textId="7BE0223C" w:rsidR="002A004C" w:rsidRP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</w:t>
      </w:r>
      <w:r>
        <w:rPr>
          <w:rFonts w:cs="Times New Roman"/>
          <w:bCs/>
          <w:sz w:val="20"/>
          <w:szCs w:val="20"/>
        </w:rPr>
        <w:t>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wymiarze: poniżej ¼ etatu (umowa o pracę) lub do 34h/miesiąc (umowa cywilnoprawna) – 5 pkt;</w:t>
      </w:r>
    </w:p>
    <w:p w14:paraId="7E5C64BF" w14:textId="013F7D71" w:rsid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  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 co najmniej ¼ etatu (umowa o pracę) lub co najmniej  35h/miesiąc (umowa cywilnoprawna) – </w:t>
      </w:r>
      <w:r w:rsidR="00330CB9">
        <w:rPr>
          <w:rFonts w:cs="Times New Roman"/>
          <w:bCs/>
          <w:sz w:val="20"/>
          <w:szCs w:val="20"/>
        </w:rPr>
        <w:t>1</w:t>
      </w:r>
      <w:r w:rsidRPr="002A004C">
        <w:rPr>
          <w:rFonts w:cs="Times New Roman"/>
          <w:bCs/>
          <w:sz w:val="20"/>
          <w:szCs w:val="20"/>
        </w:rPr>
        <w:t>0 pkt;</w:t>
      </w:r>
    </w:p>
    <w:p w14:paraId="7E8B3AEE" w14:textId="5D40146C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Osoba, o której mowa powyżej będzie wykonywała następujące czynności związane z realizacją zam</w:t>
      </w:r>
      <w:r w:rsidR="00622F87">
        <w:rPr>
          <w:rFonts w:cs="Times New Roman"/>
          <w:bCs/>
          <w:sz w:val="20"/>
          <w:szCs w:val="20"/>
        </w:rPr>
        <w:t>ów</w:t>
      </w:r>
      <w:r w:rsidRPr="00906EE0">
        <w:rPr>
          <w:rFonts w:cs="Times New Roman"/>
          <w:bCs/>
          <w:sz w:val="20"/>
          <w:szCs w:val="20"/>
        </w:rPr>
        <w:t>ienia:</w:t>
      </w:r>
    </w:p>
    <w:p w14:paraId="3E60AE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………………………………………………………………………………………….……….……,</w:t>
      </w:r>
    </w:p>
    <w:p w14:paraId="1E0D902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bookmarkStart w:id="1" w:name="_Hlk180509000"/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………………………………………………………………….…………………………….………,</w:t>
      </w:r>
    </w:p>
    <w:bookmarkEnd w:id="1"/>
    <w:p w14:paraId="095F2F3D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………………………………………………………………………………………………..………,</w:t>
      </w:r>
    </w:p>
    <w:p w14:paraId="23A3E43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………………………………………………………………………………………………………..,</w:t>
      </w:r>
    </w:p>
    <w:p w14:paraId="08B78B43" w14:textId="7BBC16EA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nie zobowiązuje się do realizacji zamówienia z zaangażowaniem osoby z niepełnosprawnością w rozumieniu ustaw</w:t>
      </w:r>
      <w:r w:rsidR="001D34F7" w:rsidRPr="00906EE0">
        <w:rPr>
          <w:rFonts w:cs="Times New Roman"/>
          <w:bCs/>
          <w:sz w:val="20"/>
          <w:szCs w:val="20"/>
        </w:rPr>
        <w:t>y</w:t>
      </w:r>
      <w:r w:rsidRPr="00906EE0">
        <w:rPr>
          <w:rFonts w:cs="Times New Roman"/>
          <w:bCs/>
          <w:sz w:val="20"/>
          <w:szCs w:val="20"/>
        </w:rPr>
        <w:t xml:space="preserve"> </w:t>
      </w:r>
      <w:r w:rsidR="001D34F7" w:rsidRPr="00906EE0">
        <w:rPr>
          <w:rFonts w:cs="Times New Roman"/>
          <w:bCs/>
          <w:sz w:val="20"/>
          <w:szCs w:val="20"/>
        </w:rPr>
        <w:t>z dnia 27 sierpnia 1997 r. o rehabilitacji zawodowej i społecznej oraz zatrudnianiu osób niepełnosprawnych (Dz.U. z 2024 r. poz. 44 ze zm.)</w:t>
      </w:r>
      <w:r w:rsidR="00330CB9">
        <w:rPr>
          <w:rFonts w:cs="Times New Roman"/>
          <w:bCs/>
          <w:sz w:val="20"/>
          <w:szCs w:val="20"/>
        </w:rPr>
        <w:t xml:space="preserve"> </w:t>
      </w:r>
    </w:p>
    <w:p w14:paraId="046637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60661909" w14:textId="6C6F3F6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Jednocześnie w imieniu Wykonawcy oświadczam, iż Wykonawca zapoznał się z zawartymi w zapytaniu ofertowym nr </w:t>
      </w:r>
      <w:r w:rsidR="00330CB9" w:rsidRPr="00E0667B">
        <w:rPr>
          <w:rFonts w:cs="Times New Roman"/>
          <w:bCs/>
          <w:sz w:val="20"/>
          <w:szCs w:val="20"/>
        </w:rPr>
        <w:t>1</w:t>
      </w:r>
      <w:r w:rsidR="00851E63" w:rsidRPr="00E0667B">
        <w:rPr>
          <w:rFonts w:cs="Times New Roman"/>
          <w:bCs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bCs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bCs/>
          <w:sz w:val="20"/>
          <w:szCs w:val="20"/>
        </w:rPr>
        <w:t>/</w:t>
      </w:r>
      <w:r w:rsidR="00330CB9" w:rsidRPr="00E0667B">
        <w:rPr>
          <w:rFonts w:cs="Times New Roman"/>
          <w:bCs/>
          <w:sz w:val="20"/>
          <w:szCs w:val="20"/>
        </w:rPr>
        <w:t>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szczegółowymi postanowieniami związanymi z podjętym zobowiązaniem w ramach kryterium „Kryterium społeczne”, akceptuje je i zobowiązuje się do ich przestrzegania.</w:t>
      </w:r>
    </w:p>
    <w:p w14:paraId="47DB67F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472FD4E1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1106A265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tbl>
      <w:tblPr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321CAD" w:rsidRPr="00906EE0" w14:paraId="3D1F5A2A" w14:textId="77777777" w:rsidTr="00BD6AFB">
        <w:trPr>
          <w:trHeight w:val="263"/>
        </w:trPr>
        <w:tc>
          <w:tcPr>
            <w:tcW w:w="3651" w:type="dxa"/>
          </w:tcPr>
          <w:p w14:paraId="4690AA53" w14:textId="6051DB99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36E2FD62" w14:textId="77777777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…………………………………………….</w:t>
            </w:r>
          </w:p>
        </w:tc>
      </w:tr>
      <w:tr w:rsidR="00321CAD" w:rsidRPr="00906EE0" w14:paraId="0BC03E30" w14:textId="77777777" w:rsidTr="00BD6AFB">
        <w:trPr>
          <w:trHeight w:val="522"/>
        </w:trPr>
        <w:tc>
          <w:tcPr>
            <w:tcW w:w="3651" w:type="dxa"/>
          </w:tcPr>
          <w:p w14:paraId="76D2D49F" w14:textId="3F625440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1133D006" w14:textId="0DDB3A4B" w:rsidR="00321CAD" w:rsidRPr="00906EE0" w:rsidRDefault="001D34F7" w:rsidP="001079A4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Pieczęć</w:t>
            </w:r>
            <w:proofErr w:type="spellEnd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i</w:t>
            </w:r>
            <w:r w:rsidR="00663690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>czytelny</w:t>
            </w:r>
            <w:proofErr w:type="spellEnd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podpis</w:t>
            </w:r>
            <w:proofErr w:type="spellEnd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1079A4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Wykonawcy</w:t>
            </w:r>
            <w:proofErr w:type="spellEnd"/>
            <w:r w:rsidR="00321CAD"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)</w:t>
            </w:r>
          </w:p>
        </w:tc>
      </w:tr>
    </w:tbl>
    <w:p w14:paraId="26491A37" w14:textId="77777777" w:rsidR="00A17AD6" w:rsidRPr="00906EE0" w:rsidRDefault="00A17AD6" w:rsidP="004A05F8">
      <w:pPr>
        <w:spacing w:before="120"/>
        <w:jc w:val="both"/>
        <w:rPr>
          <w:rFonts w:cs="Times New Roman"/>
          <w:sz w:val="20"/>
          <w:szCs w:val="20"/>
        </w:rPr>
      </w:pPr>
    </w:p>
    <w:sectPr w:rsidR="00A17AD6" w:rsidRPr="00906EE0" w:rsidSect="00C07CAF">
      <w:headerReference w:type="default" r:id="rId9"/>
      <w:pgSz w:w="11906" w:h="16838"/>
      <w:pgMar w:top="177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608A5" w14:textId="77777777" w:rsidR="00B82004" w:rsidRDefault="00B82004">
      <w:r>
        <w:separator/>
      </w:r>
    </w:p>
  </w:endnote>
  <w:endnote w:type="continuationSeparator" w:id="0">
    <w:p w14:paraId="78070319" w14:textId="77777777" w:rsidR="00B82004" w:rsidRDefault="00B8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05380" w14:textId="77777777" w:rsidR="00B82004" w:rsidRDefault="00B82004">
      <w:r>
        <w:separator/>
      </w:r>
    </w:p>
  </w:footnote>
  <w:footnote w:type="continuationSeparator" w:id="0">
    <w:p w14:paraId="048A4686" w14:textId="77777777" w:rsidR="00B82004" w:rsidRDefault="00B82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91A42" w14:textId="673AC687" w:rsidR="001703F1" w:rsidRDefault="00330CB9" w:rsidP="00A75041">
    <w:pPr>
      <w:pStyle w:val="Nagwek"/>
      <w:jc w:val="center"/>
    </w:pPr>
    <w:r w:rsidRPr="00F64221">
      <w:rPr>
        <w:noProof/>
        <w:color w:val="000000"/>
        <w:lang w:eastAsia="pl-PL" w:bidi="ar-SA"/>
      </w:rPr>
      <w:drawing>
        <wp:inline distT="0" distB="0" distL="0" distR="0" wp14:anchorId="54DF0F3F" wp14:editId="0C58B470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C6"/>
    <w:rsid w:val="000157A8"/>
    <w:rsid w:val="0002740F"/>
    <w:rsid w:val="00027606"/>
    <w:rsid w:val="00037586"/>
    <w:rsid w:val="00040562"/>
    <w:rsid w:val="00047DFF"/>
    <w:rsid w:val="00052439"/>
    <w:rsid w:val="0006325C"/>
    <w:rsid w:val="00067E21"/>
    <w:rsid w:val="00075C89"/>
    <w:rsid w:val="000835BC"/>
    <w:rsid w:val="0008444F"/>
    <w:rsid w:val="000877B1"/>
    <w:rsid w:val="00093901"/>
    <w:rsid w:val="00094465"/>
    <w:rsid w:val="000A112A"/>
    <w:rsid w:val="000B03C4"/>
    <w:rsid w:val="000E3D69"/>
    <w:rsid w:val="000E4FC7"/>
    <w:rsid w:val="001079A4"/>
    <w:rsid w:val="00135B5E"/>
    <w:rsid w:val="001361CB"/>
    <w:rsid w:val="001703F1"/>
    <w:rsid w:val="001727C1"/>
    <w:rsid w:val="00177D9A"/>
    <w:rsid w:val="0018650C"/>
    <w:rsid w:val="001A132C"/>
    <w:rsid w:val="001A2240"/>
    <w:rsid w:val="001B2D7B"/>
    <w:rsid w:val="001B70DC"/>
    <w:rsid w:val="001C0A4F"/>
    <w:rsid w:val="001D34F7"/>
    <w:rsid w:val="0022041A"/>
    <w:rsid w:val="00236465"/>
    <w:rsid w:val="00240D86"/>
    <w:rsid w:val="00250426"/>
    <w:rsid w:val="00272E34"/>
    <w:rsid w:val="00275FD1"/>
    <w:rsid w:val="00277382"/>
    <w:rsid w:val="00287D9B"/>
    <w:rsid w:val="002901BB"/>
    <w:rsid w:val="00297FE8"/>
    <w:rsid w:val="002A004C"/>
    <w:rsid w:val="002A5862"/>
    <w:rsid w:val="002D457C"/>
    <w:rsid w:val="002E015A"/>
    <w:rsid w:val="002E31BF"/>
    <w:rsid w:val="002E6BB0"/>
    <w:rsid w:val="0030474F"/>
    <w:rsid w:val="00321CAD"/>
    <w:rsid w:val="00330CB9"/>
    <w:rsid w:val="0033202D"/>
    <w:rsid w:val="0033750A"/>
    <w:rsid w:val="003379B6"/>
    <w:rsid w:val="00380C32"/>
    <w:rsid w:val="0038259A"/>
    <w:rsid w:val="0038263D"/>
    <w:rsid w:val="0039235D"/>
    <w:rsid w:val="003928DF"/>
    <w:rsid w:val="003A7A72"/>
    <w:rsid w:val="003C2C72"/>
    <w:rsid w:val="003D05F8"/>
    <w:rsid w:val="003D3127"/>
    <w:rsid w:val="003D3BFD"/>
    <w:rsid w:val="003E0A71"/>
    <w:rsid w:val="00416663"/>
    <w:rsid w:val="00417469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859AB"/>
    <w:rsid w:val="004A05F8"/>
    <w:rsid w:val="004C1A8A"/>
    <w:rsid w:val="004C20D2"/>
    <w:rsid w:val="004C3DEF"/>
    <w:rsid w:val="004C4A04"/>
    <w:rsid w:val="004D4EC2"/>
    <w:rsid w:val="004D61AC"/>
    <w:rsid w:val="004E7A7C"/>
    <w:rsid w:val="004F49E7"/>
    <w:rsid w:val="00504302"/>
    <w:rsid w:val="00530D28"/>
    <w:rsid w:val="005320B1"/>
    <w:rsid w:val="005327F0"/>
    <w:rsid w:val="00540486"/>
    <w:rsid w:val="00544BAB"/>
    <w:rsid w:val="005A2161"/>
    <w:rsid w:val="005B50B8"/>
    <w:rsid w:val="005C1E36"/>
    <w:rsid w:val="005D0C1A"/>
    <w:rsid w:val="005D36F4"/>
    <w:rsid w:val="005E42D9"/>
    <w:rsid w:val="005F78CA"/>
    <w:rsid w:val="00605E6D"/>
    <w:rsid w:val="006157CF"/>
    <w:rsid w:val="00617B32"/>
    <w:rsid w:val="00622F87"/>
    <w:rsid w:val="006278A2"/>
    <w:rsid w:val="00663690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31DDA"/>
    <w:rsid w:val="0074263E"/>
    <w:rsid w:val="0074381C"/>
    <w:rsid w:val="007855AC"/>
    <w:rsid w:val="00792F74"/>
    <w:rsid w:val="007A0F6C"/>
    <w:rsid w:val="007D6AEC"/>
    <w:rsid w:val="007E1ABF"/>
    <w:rsid w:val="0080423C"/>
    <w:rsid w:val="0080667D"/>
    <w:rsid w:val="008110A4"/>
    <w:rsid w:val="00812EA7"/>
    <w:rsid w:val="00831C60"/>
    <w:rsid w:val="00844519"/>
    <w:rsid w:val="00851E63"/>
    <w:rsid w:val="00854840"/>
    <w:rsid w:val="0085595D"/>
    <w:rsid w:val="00864776"/>
    <w:rsid w:val="00876585"/>
    <w:rsid w:val="00892633"/>
    <w:rsid w:val="008A3EC7"/>
    <w:rsid w:val="008A4770"/>
    <w:rsid w:val="008B1D9A"/>
    <w:rsid w:val="008B562B"/>
    <w:rsid w:val="008B61CF"/>
    <w:rsid w:val="008E5A0B"/>
    <w:rsid w:val="00906303"/>
    <w:rsid w:val="00906EE0"/>
    <w:rsid w:val="009263D1"/>
    <w:rsid w:val="00934BF4"/>
    <w:rsid w:val="00963E90"/>
    <w:rsid w:val="009A525A"/>
    <w:rsid w:val="009B0394"/>
    <w:rsid w:val="009E1DC6"/>
    <w:rsid w:val="009E5C86"/>
    <w:rsid w:val="009E7F1C"/>
    <w:rsid w:val="009F1AB5"/>
    <w:rsid w:val="009F224C"/>
    <w:rsid w:val="00A17AD6"/>
    <w:rsid w:val="00A32AFA"/>
    <w:rsid w:val="00A32DC1"/>
    <w:rsid w:val="00A530B5"/>
    <w:rsid w:val="00A6099F"/>
    <w:rsid w:val="00A658C8"/>
    <w:rsid w:val="00A67400"/>
    <w:rsid w:val="00A75041"/>
    <w:rsid w:val="00A869D1"/>
    <w:rsid w:val="00A93987"/>
    <w:rsid w:val="00A957FB"/>
    <w:rsid w:val="00AB073F"/>
    <w:rsid w:val="00AB0DDD"/>
    <w:rsid w:val="00AB75A3"/>
    <w:rsid w:val="00AC615F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82004"/>
    <w:rsid w:val="00B85959"/>
    <w:rsid w:val="00BE3BD1"/>
    <w:rsid w:val="00BE7416"/>
    <w:rsid w:val="00C07CAF"/>
    <w:rsid w:val="00C37A3A"/>
    <w:rsid w:val="00C422B0"/>
    <w:rsid w:val="00C558F3"/>
    <w:rsid w:val="00C608E2"/>
    <w:rsid w:val="00C84BAD"/>
    <w:rsid w:val="00C92CF6"/>
    <w:rsid w:val="00CA016C"/>
    <w:rsid w:val="00CA12DC"/>
    <w:rsid w:val="00CB7DD8"/>
    <w:rsid w:val="00CD2AEA"/>
    <w:rsid w:val="00CE435D"/>
    <w:rsid w:val="00CF713B"/>
    <w:rsid w:val="00D07D3E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94B04"/>
    <w:rsid w:val="00D9726D"/>
    <w:rsid w:val="00DA1593"/>
    <w:rsid w:val="00DD7748"/>
    <w:rsid w:val="00DE414F"/>
    <w:rsid w:val="00E0667B"/>
    <w:rsid w:val="00E20103"/>
    <w:rsid w:val="00E22DA8"/>
    <w:rsid w:val="00E6555A"/>
    <w:rsid w:val="00E7350F"/>
    <w:rsid w:val="00E74B30"/>
    <w:rsid w:val="00E763D4"/>
    <w:rsid w:val="00E95B88"/>
    <w:rsid w:val="00EB17AA"/>
    <w:rsid w:val="00EC0AC4"/>
    <w:rsid w:val="00ED629E"/>
    <w:rsid w:val="00EE36B0"/>
    <w:rsid w:val="00EE5727"/>
    <w:rsid w:val="00EE68F0"/>
    <w:rsid w:val="00EF6780"/>
    <w:rsid w:val="00F137C0"/>
    <w:rsid w:val="00F159D9"/>
    <w:rsid w:val="00F22EE1"/>
    <w:rsid w:val="00F3101F"/>
    <w:rsid w:val="00F5014F"/>
    <w:rsid w:val="00F71B1A"/>
    <w:rsid w:val="00F812BB"/>
    <w:rsid w:val="00F94E3D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BA6E4-4189-4543-B02C-43FE3302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user</cp:lastModifiedBy>
  <cp:revision>25</cp:revision>
  <cp:lastPrinted>2025-03-10T08:38:00Z</cp:lastPrinted>
  <dcterms:created xsi:type="dcterms:W3CDTF">2025-02-19T12:02:00Z</dcterms:created>
  <dcterms:modified xsi:type="dcterms:W3CDTF">2026-04-07T09:43:00Z</dcterms:modified>
</cp:coreProperties>
</file>